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7C9036FE" w14:textId="1B279C72" w:rsidR="005B48BC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470D4D" w:rsidRPr="00470D4D">
        <w:rPr>
          <w:rFonts w:ascii="Arial" w:hAnsi="Arial" w:cs="Arial"/>
        </w:rPr>
        <w:t>OSCAR RIVAS CAICEDO</w:t>
      </w:r>
    </w:p>
    <w:p w14:paraId="1CD48EA0" w14:textId="0C4D7230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470D4D" w:rsidRPr="00470D4D">
        <w:rPr>
          <w:rFonts w:ascii="Arial" w:hAnsi="Arial" w:cs="Arial"/>
        </w:rPr>
        <w:t>16.884.528</w:t>
      </w:r>
      <w:r w:rsidR="00470D4D">
        <w:rPr>
          <w:rFonts w:ascii="Arial" w:hAnsi="Arial" w:cs="Arial"/>
        </w:rPr>
        <w:t xml:space="preserve"> </w:t>
      </w:r>
      <w:r w:rsidR="00817275">
        <w:rPr>
          <w:rFonts w:ascii="Arial" w:hAnsi="Arial" w:cs="Arial"/>
        </w:rPr>
        <w:t xml:space="preserve">DE </w:t>
      </w:r>
      <w:r w:rsidR="00470D4D">
        <w:rPr>
          <w:rFonts w:ascii="Arial" w:hAnsi="Arial" w:cs="Arial"/>
        </w:rPr>
        <w:t>FLORIDA</w:t>
      </w:r>
    </w:p>
    <w:p w14:paraId="6E95B1CF" w14:textId="478E05ED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470D4D" w:rsidRPr="00470D4D">
        <w:rPr>
          <w:rFonts w:ascii="Arial" w:hAnsi="Arial" w:cs="Arial"/>
          <w:color w:val="000000"/>
        </w:rPr>
        <w:t>3500233922</w:t>
      </w:r>
      <w:r w:rsidR="00817275">
        <w:rPr>
          <w:rFonts w:ascii="Arial" w:hAnsi="Arial" w:cs="Arial"/>
          <w:color w:val="000000"/>
        </w:rPr>
        <w:br/>
      </w:r>
      <w:r w:rsidR="00185C8A"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185C8A"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="00185C8A" w:rsidRPr="0092241A">
        <w:rPr>
          <w:rFonts w:ascii="Arial" w:hAnsi="Arial" w:cs="Arial"/>
        </w:rPr>
        <w:t xml:space="preserve">  </w:t>
      </w:r>
      <w:r w:rsidR="00470D4D" w:rsidRPr="00470D4D">
        <w:rPr>
          <w:rFonts w:ascii="Arial" w:hAnsi="Arial" w:cs="Arial"/>
        </w:rPr>
        <w:t>4500361672</w:t>
      </w:r>
      <w:r w:rsidR="00E80DF9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 xml:space="preserve"> </w:t>
      </w:r>
    </w:p>
    <w:p w14:paraId="725B1CBF" w14:textId="786FAAD0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 xml:space="preserve">$ </w:t>
      </w:r>
      <w:r w:rsidR="0043566A" w:rsidRPr="0043566A">
        <w:rPr>
          <w:rFonts w:ascii="Arial" w:hAnsi="Arial" w:cs="Arial"/>
        </w:rPr>
        <w:t>6.552.000</w:t>
      </w:r>
      <w:r w:rsidR="000E65FA" w:rsidRPr="000E65FA">
        <w:t xml:space="preserve"> </w:t>
      </w:r>
      <w:r w:rsidR="000E65FA">
        <w:t>(</w:t>
      </w:r>
      <w:r w:rsidR="000E65FA" w:rsidRPr="000E65FA">
        <w:rPr>
          <w:rFonts w:ascii="Arial" w:hAnsi="Arial" w:cs="Arial"/>
        </w:rPr>
        <w:t>SEIS MILLONES QUINIENTOS CINCUENTA Y DOS MIL PESOS</w:t>
      </w:r>
      <w:r w:rsidR="000E65FA">
        <w:rPr>
          <w:rFonts w:ascii="Arial" w:hAnsi="Arial" w:cs="Arial"/>
        </w:rPr>
        <w:t xml:space="preserve"> M/CTE)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5EE65259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470D4D">
        <w:rPr>
          <w:rFonts w:ascii="Arial" w:hAnsi="Arial" w:cs="Arial"/>
          <w:lang w:val="es-ES_tradnl"/>
        </w:rPr>
        <w:t>1049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CD507E2" w14:textId="67E903C2" w:rsidR="0092241A" w:rsidRDefault="00A82B09" w:rsidP="0043566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689B6870" w14:textId="77777777" w:rsidR="0043566A" w:rsidRDefault="0043566A" w:rsidP="0043566A">
      <w:pPr>
        <w:pStyle w:val="Textoindependiente"/>
        <w:rPr>
          <w:rFonts w:ascii="Arial" w:hAnsi="Arial" w:cs="Arial"/>
          <w:b/>
        </w:rPr>
      </w:pPr>
    </w:p>
    <w:p w14:paraId="38DE72BF" w14:textId="3B4FC1D5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8E4D1C4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Reconocí los escenarios deportivos de la comuna y apoyó la intervención del programa en el mismo.</w:t>
      </w:r>
    </w:p>
    <w:p w14:paraId="0D5037E1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1483FC7E" w14:textId="1119F6E0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67A2213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-No realicé esta actividad durante este periodo.</w:t>
      </w:r>
    </w:p>
    <w:p w14:paraId="367A0480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0C915416" w14:textId="7942ABD1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3E537502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Asistí a la inducción técnica del programa, convocada por el coordinador general</w:t>
      </w:r>
    </w:p>
    <w:p w14:paraId="22BCB439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7C8B310D" w14:textId="0D6DF91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02E5C9F8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-No realicé esta actividad durante este periodo.</w:t>
      </w:r>
    </w:p>
    <w:p w14:paraId="4481E784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572A9F4B" w14:textId="56E6E3DF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192DDE22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Asistí a la capacitación de cuentas de cobro convocadas por el equipo administrativo del programa</w:t>
      </w:r>
    </w:p>
    <w:p w14:paraId="5C1B5C3E" w14:textId="77777777" w:rsidR="00470D4D" w:rsidRDefault="00470D4D" w:rsidP="0043566A">
      <w:pPr>
        <w:pStyle w:val="Textoindependiente"/>
        <w:rPr>
          <w:rFonts w:ascii="Arial" w:hAnsi="Arial" w:cs="Arial"/>
        </w:rPr>
      </w:pPr>
    </w:p>
    <w:p w14:paraId="15DEFBCD" w14:textId="0FAF88AF" w:rsidR="0092241A" w:rsidRDefault="00A82B09" w:rsidP="0043566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EC2AA32" w14:textId="77777777" w:rsidR="0043566A" w:rsidRDefault="0043566A" w:rsidP="0043566A">
      <w:pPr>
        <w:pStyle w:val="Textoindependiente"/>
        <w:rPr>
          <w:rFonts w:ascii="Arial" w:hAnsi="Arial" w:cs="Arial"/>
          <w:b/>
        </w:rPr>
      </w:pPr>
    </w:p>
    <w:p w14:paraId="0095D9DC" w14:textId="6894391D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FD37DAA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brindé apoyo en las jornadas de clase para la comunidad, colaborando en actividades con los diferentes tipos de población que maneja el proyecto como socializaciones y la vinculación de los beneficiarios</w:t>
      </w:r>
    </w:p>
    <w:p w14:paraId="3F88AF73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47083A57" w14:textId="60FF110B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1B2F54C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-ingresé a la plataforma SIDER a los beneficiarios de la disciplina de futbol los cuales</w:t>
      </w:r>
    </w:p>
    <w:p w14:paraId="69792858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diligenciaron el formato de registro.</w:t>
      </w:r>
    </w:p>
    <w:p w14:paraId="680D9999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2E2DE008" w14:textId="0E78A35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30F861CF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Participé de la mesa de planificación para los beneficiarios de la comuna 15</w:t>
      </w:r>
    </w:p>
    <w:p w14:paraId="43CCFFF1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13E3D5BB" w14:textId="5249BB7C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268B1BC3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-Organicé la implementación recibida, de acuerdo a las necesidades de cada grupo de beneficiarios, además velé por el buen uso de la implementación, almacenándola en un lugar seguro y confiable </w:t>
      </w:r>
    </w:p>
    <w:p w14:paraId="41B4BD7D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2F6F6B4D" w14:textId="331C79E4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60744210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Brindé apoyo en la iniciación y formación deportiva de los niños, niñas y adolescentes de la comuna 15, en la disciplina futbol.</w:t>
      </w:r>
    </w:p>
    <w:p w14:paraId="00E06F49" w14:textId="77777777" w:rsidR="00470D4D" w:rsidRDefault="00470D4D" w:rsidP="00BA1E44">
      <w:pPr>
        <w:pStyle w:val="NormalWeb"/>
        <w:spacing w:before="0" w:beforeAutospacing="0" w:after="0" w:afterAutospacing="0"/>
        <w:jc w:val="both"/>
      </w:pPr>
    </w:p>
    <w:p w14:paraId="02025DA5" w14:textId="67173887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4AFD6724" w14:textId="076B527C" w:rsidR="0043566A" w:rsidRDefault="007C5227" w:rsidP="0043566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48204F" w14:textId="77777777" w:rsidR="005B48BC" w:rsidRDefault="005B48BC" w:rsidP="0043566A">
      <w:pPr>
        <w:pStyle w:val="Textoindependiente"/>
        <w:rPr>
          <w:rFonts w:ascii="Arial" w:hAnsi="Arial" w:cs="Arial"/>
          <w:b/>
        </w:rPr>
      </w:pPr>
    </w:p>
    <w:p w14:paraId="49270126" w14:textId="63D3632C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lastRenderedPageBreak/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863FB99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Brindé apoyo en la ejecución de jornadas de clase con los beneficiarios de la disciplina futbol en la comuna 15</w:t>
      </w:r>
    </w:p>
    <w:p w14:paraId="2EB812E5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7C4ED1FD" w14:textId="21F5799F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6DAE2A6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Apoyé el proceso de registro de beneficiarios de la comuna 15 en la plataforma SIDER</w:t>
      </w:r>
    </w:p>
    <w:p w14:paraId="4635F15E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339AA028" w14:textId="41735748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</w:t>
      </w:r>
    </w:p>
    <w:p w14:paraId="4DFEE14B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Apoyé la mesa técnica de la estrategia para las sesiones de clase de futbol en la comuna 15</w:t>
      </w:r>
    </w:p>
    <w:p w14:paraId="4615CE04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40AECF01" w14:textId="6705227B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0D482F9C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255729C6" w14:textId="77777777" w:rsidR="00470D4D" w:rsidRPr="00470D4D" w:rsidRDefault="00470D4D" w:rsidP="00470D4D">
      <w:pPr>
        <w:suppressAutoHyphens w:val="0"/>
        <w:rPr>
          <w:lang w:val="es-CO" w:eastAsia="es-CO"/>
        </w:rPr>
      </w:pPr>
    </w:p>
    <w:p w14:paraId="0623D1E3" w14:textId="2999DA6A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2737A671" w14:textId="77777777" w:rsidR="00470D4D" w:rsidRPr="00470D4D" w:rsidRDefault="00470D4D" w:rsidP="00470D4D">
      <w:pPr>
        <w:suppressAutoHyphens w:val="0"/>
        <w:jc w:val="both"/>
        <w:rPr>
          <w:lang w:val="es-CO" w:eastAsia="es-CO"/>
        </w:rPr>
      </w:pPr>
      <w:r w:rsidRPr="00470D4D">
        <w:rPr>
          <w:rFonts w:ascii="Arial" w:hAnsi="Arial" w:cs="Arial"/>
          <w:color w:val="000000"/>
          <w:lang w:val="es-CO" w:eastAsia="es-CO"/>
        </w:rPr>
        <w:t>- Brindé apoyo en la iniciación y formación deportiva de los niños, niñas y adolescentes de la comuna 15, en la disciplina de futbol</w:t>
      </w:r>
    </w:p>
    <w:p w14:paraId="179A40EA" w14:textId="0E5CE489" w:rsidR="00470D4D" w:rsidRDefault="00470D4D" w:rsidP="0043566A">
      <w:pPr>
        <w:pStyle w:val="Textoindependiente"/>
        <w:rPr>
          <w:rFonts w:ascii="Arial" w:hAnsi="Arial" w:cs="Arial"/>
          <w:bCs/>
        </w:rPr>
      </w:pPr>
    </w:p>
    <w:p w14:paraId="19A4C868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>
        <w:rPr>
          <w:rFonts w:ascii="Arial" w:hAnsi="Arial" w:cs="Arial"/>
        </w:rPr>
        <w:t xml:space="preserve">25 </w:t>
      </w:r>
      <w:r w:rsidRPr="00A82B09">
        <w:rPr>
          <w:rFonts w:ascii="Arial" w:hAnsi="Arial" w:cs="Arial"/>
        </w:rPr>
        <w:t xml:space="preserve">días del mes de </w:t>
      </w:r>
      <w:r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</w:t>
      </w:r>
    </w:p>
    <w:p w14:paraId="61A8EA36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282E0ECF" w14:textId="77777777" w:rsidR="0043566A" w:rsidRDefault="0043566A" w:rsidP="0043566A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7E73A2AF" w14:textId="77777777" w:rsidR="00470D4D" w:rsidRDefault="00470D4D" w:rsidP="00470D4D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5D8A04F7" wp14:editId="04865C8E">
            <wp:simplePos x="0" y="0"/>
            <wp:positionH relativeFrom="margin">
              <wp:align>left</wp:align>
            </wp:positionH>
            <wp:positionV relativeFrom="paragraph">
              <wp:posOffset>208667</wp:posOffset>
            </wp:positionV>
            <wp:extent cx="1628775" cy="428625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EE6AA6" w14:textId="73B83FC7" w:rsidR="0043566A" w:rsidRPr="00470D4D" w:rsidRDefault="0043566A" w:rsidP="00470D4D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_____________________________</w:t>
      </w:r>
    </w:p>
    <w:p w14:paraId="5A465E25" w14:textId="48908C8E" w:rsidR="0043566A" w:rsidRDefault="00470D4D" w:rsidP="0043566A">
      <w:pPr>
        <w:pStyle w:val="Textoindependiente"/>
        <w:rPr>
          <w:rFonts w:ascii="Arial" w:hAnsi="Arial" w:cs="Arial"/>
          <w:color w:val="000000"/>
        </w:rPr>
      </w:pPr>
      <w:bookmarkStart w:id="0" w:name="_GoBack"/>
      <w:r w:rsidRPr="00470D4D">
        <w:rPr>
          <w:rFonts w:ascii="Arial" w:hAnsi="Arial" w:cs="Arial"/>
          <w:color w:val="000000"/>
          <w:sz w:val="22"/>
          <w:szCs w:val="22"/>
        </w:rPr>
        <w:t>OSCAR RIVAS CAICEDO</w:t>
      </w:r>
      <w:bookmarkEnd w:id="0"/>
      <w:r>
        <w:rPr>
          <w:rFonts w:ascii="Arial" w:hAnsi="Arial" w:cs="Arial"/>
          <w:color w:val="000000"/>
          <w:sz w:val="22"/>
          <w:szCs w:val="22"/>
        </w:rPr>
        <w:br/>
      </w:r>
      <w:r w:rsidR="000E65FA">
        <w:rPr>
          <w:rFonts w:ascii="Arial" w:hAnsi="Arial" w:cs="Arial"/>
          <w:color w:val="000000"/>
        </w:rPr>
        <w:t xml:space="preserve">CEDULA </w:t>
      </w:r>
      <w:r w:rsidRPr="00470D4D">
        <w:rPr>
          <w:rFonts w:ascii="Arial" w:hAnsi="Arial" w:cs="Arial"/>
          <w:color w:val="000000"/>
          <w:sz w:val="22"/>
          <w:szCs w:val="22"/>
        </w:rPr>
        <w:t>16.884.528</w:t>
      </w:r>
    </w:p>
    <w:p w14:paraId="147406D7" w14:textId="68736B9B" w:rsidR="0043566A" w:rsidRDefault="0043566A" w:rsidP="0043566A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CONTRATISTA</w:t>
      </w:r>
    </w:p>
    <w:p w14:paraId="61F73120" w14:textId="77777777" w:rsidR="0043566A" w:rsidRPr="00A82B09" w:rsidRDefault="0043566A" w:rsidP="0043566A">
      <w:pPr>
        <w:pStyle w:val="Textoindependiente"/>
        <w:rPr>
          <w:rFonts w:ascii="Arial" w:hAnsi="Arial" w:cs="Arial"/>
          <w:color w:val="000000"/>
        </w:rPr>
      </w:pPr>
    </w:p>
    <w:p w14:paraId="0A1D1496" w14:textId="0DA61317" w:rsidR="0043566A" w:rsidRPr="00A82B09" w:rsidRDefault="0043566A" w:rsidP="0043566A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</w:p>
    <w:p w14:paraId="3C5EBDD1" w14:textId="77777777" w:rsidR="0043566A" w:rsidRPr="0043566A" w:rsidRDefault="0043566A" w:rsidP="0043566A">
      <w:pPr>
        <w:pStyle w:val="Textoindependiente"/>
        <w:rPr>
          <w:rFonts w:ascii="Arial" w:hAnsi="Arial" w:cs="Arial"/>
          <w:bCs/>
        </w:rPr>
      </w:pPr>
    </w:p>
    <w:p w14:paraId="4C607600" w14:textId="278160C7" w:rsidR="0043566A" w:rsidRPr="00470D4D" w:rsidRDefault="0043566A" w:rsidP="0092241A">
      <w:pPr>
        <w:pStyle w:val="Default"/>
        <w:rPr>
          <w:bCs/>
          <w:sz w:val="23"/>
          <w:szCs w:val="23"/>
        </w:rPr>
      </w:pPr>
      <w:r w:rsidRPr="0043566A">
        <w:rPr>
          <w:bCs/>
          <w:sz w:val="23"/>
          <w:szCs w:val="23"/>
        </w:rPr>
        <w:t xml:space="preserve"> </w:t>
      </w:r>
    </w:p>
    <w:p w14:paraId="3CA026CE" w14:textId="592D4AB4" w:rsidR="00B10B35" w:rsidRPr="00A82B09" w:rsidRDefault="00B10B35" w:rsidP="00470D4D">
      <w:pPr>
        <w:pStyle w:val="Textoindependiente"/>
        <w:rPr>
          <w:rFonts w:ascii="Arial" w:hAnsi="Arial" w:cs="Arial"/>
        </w:rPr>
      </w:pP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F5229" w14:textId="77777777" w:rsidR="00F72819" w:rsidRDefault="00F72819">
      <w:r>
        <w:separator/>
      </w:r>
    </w:p>
  </w:endnote>
  <w:endnote w:type="continuationSeparator" w:id="0">
    <w:p w14:paraId="4290A7FB" w14:textId="77777777" w:rsidR="00F72819" w:rsidRDefault="00F7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48D48" w14:textId="77777777" w:rsidR="00F72819" w:rsidRDefault="00F72819">
      <w:r>
        <w:separator/>
      </w:r>
    </w:p>
  </w:footnote>
  <w:footnote w:type="continuationSeparator" w:id="0">
    <w:p w14:paraId="0440DDA0" w14:textId="77777777" w:rsidR="00F72819" w:rsidRDefault="00F72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7E2A8534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470D4D">
      <w:rPr>
        <w:rFonts w:ascii="Arial" w:hAnsi="Arial" w:cs="Arial"/>
        <w:b/>
        <w:bCs/>
        <w:lang w:val="es-MX"/>
      </w:rPr>
      <w:t>.1049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CB47C43"/>
    <w:multiLevelType w:val="hybridMultilevel"/>
    <w:tmpl w:val="20F6C3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1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2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3"/>
    <w:lvlOverride w:ilvl="0">
      <w:lvl w:ilvl="0">
        <w:numFmt w:val="decimal"/>
        <w:lvlText w:val="%1."/>
        <w:lvlJc w:val="left"/>
      </w:lvl>
    </w:lvlOverride>
  </w:num>
  <w:num w:numId="2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36844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65FA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6C8F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66A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0D4D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48BC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55F1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7275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053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017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B80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1719"/>
    <w:rsid w:val="00C8314F"/>
    <w:rsid w:val="00C84C41"/>
    <w:rsid w:val="00C90C9D"/>
    <w:rsid w:val="00C90E16"/>
    <w:rsid w:val="00C91EBD"/>
    <w:rsid w:val="00C93B97"/>
    <w:rsid w:val="00C949E6"/>
    <w:rsid w:val="00C95992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0C83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575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2819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A15E-5EF1-4D39-B29F-1E4D192D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Moises Baron Sinisterra</cp:lastModifiedBy>
  <cp:revision>2</cp:revision>
  <cp:lastPrinted>2025-04-07T05:21:00Z</cp:lastPrinted>
  <dcterms:created xsi:type="dcterms:W3CDTF">2025-04-22T17:01:00Z</dcterms:created>
  <dcterms:modified xsi:type="dcterms:W3CDTF">2025-04-22T17:01:00Z</dcterms:modified>
</cp:coreProperties>
</file>